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C632FD" w:rsidTr="00C632FD"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C17E81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17E81" w:rsidRDefault="00C17E81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C17E81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17E81" w:rsidRDefault="00E95A4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C17E81" w:rsidRDefault="00C17E81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17E81" w:rsidRDefault="00C17E81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17E81" w:rsidRDefault="00C17E81">
            <w:pPr>
              <w:spacing w:after="0" w:line="240" w:lineRule="auto"/>
            </w:pPr>
          </w:p>
        </w:tc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</w:tr>
      <w:tr w:rsidR="00C17E81">
        <w:trPr>
          <w:trHeight w:val="283"/>
        </w:trPr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</w:tr>
      <w:tr w:rsidR="00C632FD" w:rsidTr="00C632FD"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C17E8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HF361 - Özel Gereksinimi Olan Çocuğun Bakımı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632FD">
                  <w:pPr>
                    <w:spacing w:after="0" w:line="240" w:lineRule="auto"/>
                  </w:pPr>
                  <w:proofErr w:type="spellStart"/>
                  <w:r>
                    <w:t>Anfi</w:t>
                  </w:r>
                  <w:proofErr w:type="spellEnd"/>
                  <w:r>
                    <w:t xml:space="preserve"> 1</w:t>
                  </w:r>
                </w:p>
              </w:tc>
            </w:tr>
          </w:tbl>
          <w:p w:rsidR="00C17E81" w:rsidRDefault="00C17E81">
            <w:pPr>
              <w:spacing w:after="0" w:line="240" w:lineRule="auto"/>
            </w:pPr>
          </w:p>
        </w:tc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</w:tr>
      <w:tr w:rsidR="00C17E81">
        <w:trPr>
          <w:trHeight w:val="283"/>
        </w:trPr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</w:tr>
      <w:tr w:rsidR="00C17E81"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114002082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İsmail SİLAY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ERDEM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 KILIÇ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Delil AKYOL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Fadime SERBES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Nadire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Döndü 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ÇEVRE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</w:tbl>
          <w:p w:rsidR="00C17E81" w:rsidRDefault="00C17E81">
            <w:pPr>
              <w:spacing w:after="0" w:line="240" w:lineRule="auto"/>
            </w:pPr>
          </w:p>
        </w:tc>
        <w:tc>
          <w:tcPr>
            <w:tcW w:w="283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ADAŞ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Semih 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TANRIKULU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SOĞUKSU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İPİLİ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Elvan BALCI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ÖZDEMİR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Asena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ŞAL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  <w:tr w:rsidR="00C17E81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</w:tbl>
          <w:p w:rsidR="00C17E81" w:rsidRDefault="00C17E81">
            <w:pPr>
              <w:spacing w:after="0" w:line="240" w:lineRule="auto"/>
            </w:pPr>
          </w:p>
        </w:tc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</w:tr>
      <w:tr w:rsidR="00C17E81">
        <w:trPr>
          <w:trHeight w:val="283"/>
        </w:trPr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</w:tr>
      <w:tr w:rsidR="00C632FD" w:rsidTr="00C632FD"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C17E81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E95A4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17E81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17E81" w:rsidRDefault="00C17E81">
                  <w:pPr>
                    <w:spacing w:after="0" w:line="240" w:lineRule="auto"/>
                  </w:pPr>
                </w:p>
              </w:tc>
            </w:tr>
          </w:tbl>
          <w:p w:rsidR="00C17E81" w:rsidRDefault="00C17E81">
            <w:pPr>
              <w:spacing w:after="0" w:line="240" w:lineRule="auto"/>
            </w:pPr>
          </w:p>
        </w:tc>
        <w:tc>
          <w:tcPr>
            <w:tcW w:w="566" w:type="dxa"/>
          </w:tcPr>
          <w:p w:rsidR="00C17E81" w:rsidRDefault="00C17E81">
            <w:pPr>
              <w:pStyle w:val="EmptyCellLayoutStyle"/>
              <w:spacing w:after="0" w:line="240" w:lineRule="auto"/>
            </w:pPr>
          </w:p>
        </w:tc>
      </w:tr>
    </w:tbl>
    <w:p w:rsidR="00C17E81" w:rsidRDefault="00C17E81">
      <w:pPr>
        <w:spacing w:after="0" w:line="240" w:lineRule="auto"/>
      </w:pPr>
    </w:p>
    <w:sectPr w:rsidR="00C17E81" w:rsidSect="00C17E81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5A43" w:rsidRDefault="00E95A43" w:rsidP="00C17E81">
      <w:pPr>
        <w:spacing w:after="0" w:line="240" w:lineRule="auto"/>
      </w:pPr>
      <w:r>
        <w:separator/>
      </w:r>
    </w:p>
  </w:endnote>
  <w:endnote w:type="continuationSeparator" w:id="0">
    <w:p w:rsidR="00E95A43" w:rsidRDefault="00E95A43" w:rsidP="00C17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C17E81"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</w:tr>
    <w:tr w:rsidR="00C17E81"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17E81" w:rsidRDefault="00E95A4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</w:tr>
    <w:tr w:rsidR="00C17E81"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C17E81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17E81" w:rsidRDefault="00E95A4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21.03.2019</w:t>
                </w:r>
              </w:p>
            </w:tc>
          </w:tr>
        </w:tbl>
        <w:p w:rsidR="00C17E81" w:rsidRDefault="00C17E81">
          <w:pPr>
            <w:spacing w:after="0" w:line="240" w:lineRule="auto"/>
          </w:pPr>
        </w:p>
      </w:tc>
      <w:tc>
        <w:tcPr>
          <w:tcW w:w="141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</w:tr>
    <w:tr w:rsidR="00C17E81"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C17E81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17E81" w:rsidRDefault="00E95A4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17E81" w:rsidRDefault="00C17E81">
          <w:pPr>
            <w:spacing w:after="0" w:line="240" w:lineRule="auto"/>
          </w:pPr>
        </w:p>
      </w:tc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</w:tr>
    <w:tr w:rsidR="00C17E81"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5A43" w:rsidRDefault="00E95A43" w:rsidP="00C17E81">
      <w:pPr>
        <w:spacing w:after="0" w:line="240" w:lineRule="auto"/>
      </w:pPr>
      <w:r>
        <w:separator/>
      </w:r>
    </w:p>
  </w:footnote>
  <w:footnote w:type="continuationSeparator" w:id="0">
    <w:p w:rsidR="00E95A43" w:rsidRDefault="00E95A43" w:rsidP="00C17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C17E81"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C17E81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17E81" w:rsidRDefault="00E95A4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17E81" w:rsidRDefault="00C17E81">
          <w:pPr>
            <w:spacing w:after="0" w:line="240" w:lineRule="auto"/>
          </w:pPr>
        </w:p>
      </w:tc>
      <w:tc>
        <w:tcPr>
          <w:tcW w:w="566" w:type="dxa"/>
        </w:tcPr>
        <w:p w:rsidR="00C17E81" w:rsidRDefault="00C17E81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7E81"/>
    <w:rsid w:val="00C17E81"/>
    <w:rsid w:val="00C632FD"/>
    <w:rsid w:val="00E95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C17E81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63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2019-03-21T09:36:00Z</dcterms:created>
  <dcterms:modified xsi:type="dcterms:W3CDTF">2019-03-21T09:36:00Z</dcterms:modified>
</cp:coreProperties>
</file>